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1"/>
          <w:szCs w:val="11"/>
        </w:rPr>
        <w:jc w:val="left"/>
        <w:spacing w:lineRule="exact" w:line="180"/>
        <w:ind w:left="922"/>
      </w:pPr>
      <w:r>
        <w:pict>
          <v:group style="position:absolute;margin-left:45.597pt;margin-top:-27.3924pt;width:57.1162pt;height:37.4418pt;mso-position-horizontal-relative:page;mso-position-vertical-relative:paragraph;z-index:-139" coordorigin="912,-548" coordsize="1142,749">
            <v:shape type="#_x0000_t75" style="position:absolute;left:912;top:57;width:1114;height:144">
              <v:imagedata o:title="" r:id="rId4"/>
            </v:shape>
            <v:shape type="#_x0000_t75" style="position:absolute;left:960;top:-548;width:1094;height:595">
              <v:imagedata o:title="" r:id="rId5"/>
            </v:shape>
            <w10:wrap type="none"/>
          </v:group>
        </w:pict>
      </w:r>
      <w:r>
        <w:pict>
          <v:shape type="#_x0000_t202" style="position:absolute;margin-left:48.4768pt;margin-top:-29.3768pt;width:53.7564pt;height:37.4pt;mso-position-horizontal-relative:page;mso-position-vertical-relative:paragraph;z-index:-138" filled="f" stroked="f">
            <v:textbox inset="0,0,0,0">
              <w:txbxContent>
                <w:p>
                  <w:pPr>
                    <w:rPr>
                      <w:rFonts w:cs="Arial" w:hAnsi="Arial" w:eastAsia="Arial" w:ascii="Arial"/>
                      <w:sz w:val="74"/>
                      <w:szCs w:val="74"/>
                    </w:rPr>
                    <w:jc w:val="left"/>
                    <w:spacing w:lineRule="exact" w:line="740"/>
                    <w:ind w:right="-132"/>
                  </w:pPr>
                  <w:r>
                    <w:rPr>
                      <w:rFonts w:cs="Arial" w:hAnsi="Arial" w:eastAsia="Arial" w:ascii="Arial"/>
                      <w:b/>
                      <w:i/>
                      <w:color w:val="121212"/>
                      <w:w w:val="89"/>
                      <w:position w:val="-1"/>
                      <w:sz w:val="74"/>
                      <w:szCs w:val="74"/>
                    </w:rPr>
                    <w:t>S</w:t>
                  </w:r>
                  <w:r>
                    <w:rPr>
                      <w:rFonts w:cs="Arial" w:hAnsi="Arial" w:eastAsia="Arial" w:ascii="Arial"/>
                      <w:b/>
                      <w:i/>
                      <w:color w:val="121212"/>
                      <w:w w:val="80"/>
                      <w:position w:val="-1"/>
                      <w:sz w:val="74"/>
                      <w:szCs w:val="74"/>
                    </w:rPr>
                    <w:t>R</w:t>
                  </w:r>
                  <w:r>
                    <w:rPr>
                      <w:rFonts w:cs="Arial" w:hAnsi="Arial" w:eastAsia="Arial" w:ascii="Arial"/>
                      <w:b/>
                      <w:i/>
                      <w:color w:val="121212"/>
                      <w:w w:val="98"/>
                      <w:position w:val="-1"/>
                      <w:sz w:val="74"/>
                      <w:szCs w:val="74"/>
                    </w:rPr>
                    <w:t>i</w:t>
                  </w:r>
                  <w:r>
                    <w:rPr>
                      <w:rFonts w:cs="Arial" w:hAnsi="Arial" w:eastAsia="Arial" w:ascii="Arial"/>
                      <w:color w:val="000000"/>
                      <w:w w:val="100"/>
                      <w:position w:val="0"/>
                      <w:sz w:val="74"/>
                      <w:szCs w:val="74"/>
                    </w:rPr>
                  </w:r>
                </w:p>
              </w:txbxContent>
            </v:textbox>
            <w10:wrap type="none"/>
          </v:shape>
        </w:pict>
      </w:r>
      <w:r>
        <w:rPr>
          <w:rFonts w:cs="Arial" w:hAnsi="Arial" w:eastAsia="Arial" w:ascii="Arial"/>
          <w:i/>
          <w:color w:val="121212"/>
          <w:w w:val="94"/>
          <w:position w:val="-1"/>
          <w:sz w:val="11"/>
          <w:szCs w:val="11"/>
        </w:rPr>
        <w:t>...</w:t>
      </w:r>
      <w:r>
        <w:rPr>
          <w:rFonts w:cs="Malgun Gothic" w:hAnsi="Malgun Gothic" w:eastAsia="Malgun Gothic" w:ascii="Malgun Gothic"/>
          <w:color w:val="121212"/>
          <w:w w:val="87"/>
          <w:position w:val="-1"/>
          <w:sz w:val="11"/>
          <w:szCs w:val="11"/>
        </w:rPr>
        <w:t>�</w:t>
      </w:r>
      <w:r>
        <w:rPr>
          <w:rFonts w:cs="Malgun Gothic" w:hAnsi="Malgun Gothic" w:eastAsia="Malgun Gothic" w:ascii="Malgun Gothic"/>
          <w:color w:val="121212"/>
          <w:spacing w:val="-19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i/>
          <w:color w:val="121212"/>
          <w:spacing w:val="0"/>
          <w:w w:val="109"/>
          <w:position w:val="-1"/>
          <w:sz w:val="11"/>
          <w:szCs w:val="11"/>
        </w:rPr>
        <w:t>h</w:t>
      </w:r>
      <w:r>
        <w:rPr>
          <w:rFonts w:cs="Arial" w:hAnsi="Arial" w:eastAsia="Arial" w:ascii="Arial"/>
          <w:i/>
          <w:color w:val="121212"/>
          <w:spacing w:val="0"/>
          <w:w w:val="125"/>
          <w:position w:val="-1"/>
          <w:sz w:val="11"/>
          <w:szCs w:val="11"/>
        </w:rPr>
        <w:t>a</w:t>
      </w:r>
      <w:r>
        <w:rPr>
          <w:rFonts w:cs="Arial" w:hAnsi="Arial" w:eastAsia="Arial" w:ascii="Arial"/>
          <w:i/>
          <w:color w:val="121212"/>
          <w:spacing w:val="0"/>
          <w:w w:val="87"/>
          <w:position w:val="-1"/>
          <w:sz w:val="11"/>
          <w:szCs w:val="11"/>
        </w:rPr>
        <w:t>c</w:t>
      </w:r>
      <w:r>
        <w:rPr>
          <w:rFonts w:cs="Malgun Gothic" w:hAnsi="Malgun Gothic" w:eastAsia="Malgun Gothic" w:ascii="Malgun Gothic"/>
          <w:color w:val="121212"/>
          <w:spacing w:val="0"/>
          <w:w w:val="52"/>
          <w:position w:val="-1"/>
          <w:sz w:val="11"/>
          <w:szCs w:val="11"/>
        </w:rPr>
        <w:t>�</w:t>
      </w:r>
      <w:r>
        <w:rPr>
          <w:rFonts w:cs="Malgun Gothic" w:hAnsi="Malgun Gothic" w:eastAsia="Malgun Gothic" w:ascii="Malgun Gothic"/>
          <w:color w:val="121212"/>
          <w:spacing w:val="-19"/>
          <w:w w:val="100"/>
          <w:position w:val="-1"/>
          <w:sz w:val="11"/>
          <w:szCs w:val="11"/>
        </w:rPr>
        <w:t> </w:t>
      </w:r>
      <w:r>
        <w:rPr>
          <w:rFonts w:cs="Malgun Gothic" w:hAnsi="Malgun Gothic" w:eastAsia="Malgun Gothic" w:ascii="Malgun Gothic"/>
          <w:color w:val="121212"/>
          <w:spacing w:val="0"/>
          <w:w w:val="148"/>
          <w:position w:val="-1"/>
          <w:sz w:val="11"/>
          <w:szCs w:val="11"/>
        </w:rPr>
        <w:t>�</w:t>
      </w:r>
      <w:r>
        <w:rPr>
          <w:rFonts w:cs="Arial" w:hAnsi="Arial" w:eastAsia="Arial" w:ascii="Arial"/>
          <w:i/>
          <w:color w:val="121212"/>
          <w:spacing w:val="0"/>
          <w:w w:val="109"/>
          <w:position w:val="-1"/>
          <w:sz w:val="11"/>
          <w:szCs w:val="11"/>
        </w:rPr>
        <w:t>n</w:t>
      </w:r>
      <w:r>
        <w:rPr>
          <w:rFonts w:cs="Arial" w:hAnsi="Arial" w:eastAsia="Arial" w:ascii="Arial"/>
          <w:i/>
          <w:color w:val="121212"/>
          <w:spacing w:val="-11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i/>
          <w:color w:val="121212"/>
          <w:spacing w:val="0"/>
          <w:w w:val="109"/>
          <w:position w:val="-1"/>
          <w:sz w:val="11"/>
          <w:szCs w:val="11"/>
        </w:rPr>
        <w:t>o</w:t>
      </w:r>
      <w:r>
        <w:rPr>
          <w:rFonts w:cs="Arial" w:hAnsi="Arial" w:eastAsia="Arial" w:ascii="Arial"/>
          <w:i/>
          <w:color w:val="121212"/>
          <w:spacing w:val="0"/>
          <w:w w:val="157"/>
          <w:position w:val="-1"/>
          <w:sz w:val="11"/>
          <w:szCs w:val="11"/>
        </w:rPr>
        <w:t>l</w:t>
      </w:r>
      <w:r>
        <w:rPr>
          <w:rFonts w:cs="Arial" w:hAnsi="Arial" w:eastAsia="Arial" w:ascii="Arial"/>
          <w:i/>
          <w:color w:val="121212"/>
          <w:spacing w:val="-21"/>
          <w:w w:val="100"/>
          <w:position w:val="-1"/>
          <w:sz w:val="11"/>
          <w:szCs w:val="11"/>
        </w:rPr>
        <w:t> </w:t>
      </w:r>
      <w:r>
        <w:rPr>
          <w:rFonts w:cs="Arial" w:hAnsi="Arial" w:eastAsia="Arial" w:ascii="Arial"/>
          <w:i/>
          <w:color w:val="121212"/>
          <w:spacing w:val="0"/>
          <w:w w:val="125"/>
          <w:position w:val="-1"/>
          <w:sz w:val="11"/>
          <w:szCs w:val="11"/>
        </w:rPr>
        <w:t>p</w:t>
      </w:r>
      <w:r>
        <w:rPr>
          <w:rFonts w:cs="Arial" w:hAnsi="Arial" w:eastAsia="Arial" w:ascii="Arial"/>
          <w:i/>
          <w:color w:val="121212"/>
          <w:spacing w:val="0"/>
          <w:w w:val="109"/>
          <w:position w:val="-1"/>
          <w:sz w:val="11"/>
          <w:szCs w:val="11"/>
        </w:rPr>
        <w:t>o</w:t>
      </w:r>
      <w:r>
        <w:rPr>
          <w:rFonts w:cs="Arial" w:hAnsi="Arial" w:eastAsia="Arial" w:ascii="Arial"/>
          <w:i/>
          <w:color w:val="121212"/>
          <w:spacing w:val="0"/>
          <w:w w:val="157"/>
          <w:position w:val="-1"/>
          <w:sz w:val="11"/>
          <w:szCs w:val="11"/>
        </w:rPr>
        <w:t>f</w:t>
      </w:r>
      <w:r>
        <w:rPr>
          <w:rFonts w:cs="Arial" w:hAnsi="Arial" w:eastAsia="Arial" w:ascii="Arial"/>
          <w:i/>
          <w:color w:val="121212"/>
          <w:spacing w:val="0"/>
          <w:w w:val="69"/>
          <w:position w:val="-1"/>
          <w:sz w:val="11"/>
          <w:szCs w:val="11"/>
        </w:rPr>
        <w:t>s</w:t>
      </w:r>
      <w:r>
        <w:rPr>
          <w:rFonts w:cs="Arial" w:hAnsi="Arial" w:eastAsia="Arial" w:ascii="Arial"/>
          <w:i/>
          <w:color w:val="121212"/>
          <w:spacing w:val="0"/>
          <w:w w:val="117"/>
          <w:position w:val="-1"/>
          <w:sz w:val="11"/>
          <w:szCs w:val="11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  <w:sectPr>
          <w:pgSz w:w="11980" w:h="16820"/>
          <w:pgMar w:top="540" w:bottom="0" w:left="0" w:right="0"/>
        </w:sectPr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left"/>
        <w:spacing w:before="33"/>
        <w:ind w:left="3811" w:right="-51"/>
      </w:pPr>
      <w:r>
        <w:pict>
          <v:shape type="#_x0000_t75" style="position:absolute;margin-left:190.067pt;margin-top:3.29235pt;width:217.425pt;height:9.60046pt;mso-position-horizontal-relative:page;mso-position-vertical-relative:paragraph;z-index:-140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21212"/>
          <w:spacing w:val="11"/>
          <w:w w:val="10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7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CC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GC</w:t>
      </w:r>
      <w:r>
        <w:rPr>
          <w:rFonts w:cs="Times New Roman" w:hAnsi="Times New Roman" w:eastAsia="Times New Roman" w:ascii="Times New Roman"/>
          <w:color w:val="121212"/>
          <w:spacing w:val="0"/>
          <w:w w:val="137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-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000</w:t>
      </w:r>
      <w:r>
        <w:rPr>
          <w:rFonts w:cs="Times New Roman" w:hAnsi="Times New Roman" w:eastAsia="Times New Roman" w:ascii="Times New Roman"/>
          <w:color w:val="121212"/>
          <w:spacing w:val="0"/>
          <w:w w:val="102"/>
          <w:sz w:val="21"/>
          <w:szCs w:val="21"/>
        </w:rPr>
        <w:t>0000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br w:type="column"/>
      </w: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lineRule="exact" w:line="300"/>
        <w:sectPr>
          <w:type w:val="continuous"/>
          <w:pgSz w:w="11980" w:h="16820"/>
          <w:pgMar w:top="540" w:bottom="0" w:left="0" w:right="0"/>
          <w:cols w:num="2" w:equalWidth="off">
            <w:col w:w="8141" w:space="431"/>
            <w:col w:w="3408"/>
          </w:cols>
        </w:sectPr>
      </w:pPr>
      <w:r>
        <w:pict>
          <v:shape type="#_x0000_t75" style="position:absolute;margin-left:537.564pt;margin-top:31.6815pt;width:34.5577pt;height:38.4018pt;mso-position-horizontal-relative:page;mso-position-vertical-relative:page;z-index:-149">
            <v:imagedata o:title="" r:id="rId7"/>
          </v:shape>
        </w:pict>
      </w:r>
      <w:r>
        <w:pict>
          <v:shape type="#_x0000_t75" style="position:absolute;margin-left:101.273pt;margin-top:1.61129pt;width:395.974pt;height:45.6022pt;mso-position-horizontal-relative:page;mso-position-vertical-relative:paragraph;z-index:-141">
            <v:imagedata o:title="" r:id="rId8"/>
          </v:shape>
        </w:pict>
      </w:r>
      <w:r>
        <w:rPr>
          <w:rFonts w:cs="Arial" w:hAnsi="Arial" w:eastAsia="Arial" w:ascii="Arial"/>
          <w:color w:val="121212"/>
          <w:spacing w:val="0"/>
          <w:w w:val="56"/>
          <w:position w:val="-1"/>
          <w:sz w:val="28"/>
          <w:szCs w:val="28"/>
        </w:rPr>
        <w:t>8</w:t>
      </w:r>
      <w:r>
        <w:rPr>
          <w:rFonts w:cs="Arial" w:hAnsi="Arial" w:eastAsia="Arial" w:ascii="Arial"/>
          <w:color w:val="121212"/>
          <w:spacing w:val="23"/>
          <w:w w:val="56"/>
          <w:position w:val="-1"/>
          <w:sz w:val="28"/>
          <w:szCs w:val="28"/>
        </w:rPr>
        <w:t> </w:t>
      </w:r>
      <w:r>
        <w:rPr>
          <w:rFonts w:cs="Arial" w:hAnsi="Arial" w:eastAsia="Arial" w:ascii="Arial"/>
          <w:color w:val="121212"/>
          <w:spacing w:val="0"/>
          <w:w w:val="56"/>
          <w:position w:val="-1"/>
          <w:sz w:val="28"/>
          <w:szCs w:val="28"/>
        </w:rPr>
        <w:t>8</w:t>
      </w:r>
      <w:r>
        <w:rPr>
          <w:rFonts w:cs="Arial" w:hAnsi="Arial" w:eastAsia="Arial" w:ascii="Arial"/>
          <w:color w:val="121212"/>
          <w:spacing w:val="0"/>
          <w:w w:val="56"/>
          <w:position w:val="-1"/>
          <w:sz w:val="28"/>
          <w:szCs w:val="28"/>
        </w:rPr>
        <w:t> </w:t>
      </w:r>
      <w:r>
        <w:rPr>
          <w:rFonts w:cs="Arial" w:hAnsi="Arial" w:eastAsia="Arial" w:ascii="Arial"/>
          <w:color w:val="121212"/>
          <w:spacing w:val="7"/>
          <w:w w:val="56"/>
          <w:position w:val="-1"/>
          <w:sz w:val="28"/>
          <w:szCs w:val="28"/>
        </w:rPr>
        <w:t> </w:t>
      </w:r>
      <w:r>
        <w:rPr>
          <w:rFonts w:cs="Arial" w:hAnsi="Arial" w:eastAsia="Arial" w:ascii="Arial"/>
          <w:color w:val="121212"/>
          <w:spacing w:val="0"/>
          <w:w w:val="56"/>
          <w:position w:val="-1"/>
          <w:sz w:val="28"/>
          <w:szCs w:val="28"/>
        </w:rPr>
        <w:t>F</w:t>
      </w:r>
      <w:r>
        <w:rPr>
          <w:rFonts w:cs="Arial" w:hAnsi="Arial" w:eastAsia="Arial" w:ascii="Arial"/>
          <w:color w:val="121212"/>
          <w:spacing w:val="0"/>
          <w:w w:val="56"/>
          <w:position w:val="-1"/>
          <w:sz w:val="28"/>
          <w:szCs w:val="28"/>
        </w:rPr>
        <w:t>E</w:t>
      </w:r>
      <w:r>
        <w:rPr>
          <w:rFonts w:cs="Arial" w:hAnsi="Arial" w:eastAsia="Arial" w:ascii="Arial"/>
          <w:color w:val="121212"/>
          <w:spacing w:val="0"/>
          <w:w w:val="56"/>
          <w:position w:val="-1"/>
          <w:sz w:val="28"/>
          <w:szCs w:val="28"/>
        </w:rPr>
        <w:t>R</w:t>
      </w:r>
      <w:r>
        <w:rPr>
          <w:rFonts w:cs="Arial" w:hAnsi="Arial" w:eastAsia="Arial" w:ascii="Arial"/>
          <w:color w:val="121212"/>
          <w:spacing w:val="0"/>
          <w:w w:val="56"/>
          <w:position w:val="-1"/>
          <w:sz w:val="28"/>
          <w:szCs w:val="28"/>
        </w:rPr>
        <w:t> </w:t>
      </w:r>
      <w:r>
        <w:rPr>
          <w:rFonts w:cs="Arial" w:hAnsi="Arial" w:eastAsia="Arial" w:ascii="Arial"/>
          <w:color w:val="121212"/>
          <w:spacing w:val="27"/>
          <w:w w:val="56"/>
          <w:position w:val="-1"/>
          <w:sz w:val="28"/>
          <w:szCs w:val="28"/>
        </w:rPr>
        <w:t> </w:t>
      </w:r>
      <w:r>
        <w:rPr>
          <w:rFonts w:cs="Arial" w:hAnsi="Arial" w:eastAsia="Arial" w:ascii="Arial"/>
          <w:color w:val="121212"/>
          <w:spacing w:val="0"/>
          <w:w w:val="55"/>
          <w:position w:val="-1"/>
          <w:sz w:val="28"/>
          <w:szCs w:val="28"/>
        </w:rPr>
        <w:t>2</w:t>
      </w:r>
      <w:r>
        <w:rPr>
          <w:rFonts w:cs="Arial" w:hAnsi="Arial" w:eastAsia="Arial" w:ascii="Arial"/>
          <w:color w:val="121212"/>
          <w:spacing w:val="0"/>
          <w:w w:val="61"/>
          <w:position w:val="-1"/>
          <w:sz w:val="28"/>
          <w:szCs w:val="28"/>
        </w:rPr>
        <w:t>0</w:t>
      </w:r>
      <w:r>
        <w:rPr>
          <w:rFonts w:cs="Arial" w:hAnsi="Arial" w:eastAsia="Arial" w:ascii="Arial"/>
          <w:color w:val="121212"/>
          <w:spacing w:val="0"/>
          <w:w w:val="43"/>
          <w:position w:val="-1"/>
          <w:sz w:val="28"/>
          <w:szCs w:val="28"/>
        </w:rPr>
        <w:t>1</w:t>
      </w:r>
      <w:r>
        <w:rPr>
          <w:rFonts w:cs="Arial" w:hAnsi="Arial" w:eastAsia="Arial" w:ascii="Arial"/>
          <w:color w:val="121212"/>
          <w:spacing w:val="0"/>
          <w:w w:val="55"/>
          <w:position w:val="-1"/>
          <w:sz w:val="28"/>
          <w:szCs w:val="28"/>
        </w:rPr>
        <w:t>8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center"/>
        <w:spacing w:lineRule="exact" w:line="240"/>
        <w:ind w:left="2017" w:right="2027"/>
      </w:pP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41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1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EL</w:t>
      </w:r>
      <w:r>
        <w:rPr>
          <w:rFonts w:cs="Times New Roman" w:hAnsi="Times New Roman" w:eastAsia="Times New Roman" w:ascii="Times New Roman"/>
          <w:color w:val="121212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3"/>
          <w:w w:val="10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EL</w:t>
      </w:r>
      <w:r>
        <w:rPr>
          <w:rFonts w:cs="Times New Roman" w:hAnsi="Times New Roman" w:eastAsia="Times New Roman" w:ascii="Times New Roman"/>
          <w:color w:val="121212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MP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6"/>
          <w:w w:val="10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1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5"/>
          <w:w w:val="10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VA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1699" w:right="1672" w:firstLine="19"/>
      </w:pPr>
      <w:r>
        <w:pict>
          <v:shape type="#_x0000_t75" style="position:absolute;margin-left:84.4744pt;margin-top:1.16232pt;width:429.571pt;height:48.0023pt;mso-position-horizontal-relative:page;mso-position-vertical-relative:paragraph;z-index:-142">
            <v:imagedata o:title="" r:id="rId9"/>
          </v:shape>
        </w:pict>
      </w:r>
      <w:r>
        <w:rPr>
          <w:rFonts w:cs="Times New Roman" w:hAnsi="Times New Roman" w:eastAsia="Times New Roman" w:ascii="Times New Roman"/>
          <w:color w:val="121212"/>
          <w:spacing w:val="0"/>
          <w:w w:val="86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8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8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7"/>
          <w:w w:val="8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6</w:t>
      </w:r>
      <w:r>
        <w:rPr>
          <w:rFonts w:cs="Times New Roman" w:hAnsi="Times New Roman" w:eastAsia="Times New Roman" w:ascii="Times New Roman"/>
          <w:color w:val="121212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5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ú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4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ñ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uc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mo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4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ore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púb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9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ú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2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ud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16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9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om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pet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nc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16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21212"/>
          <w:spacing w:val="0"/>
          <w:w w:val="87"/>
          <w:sz w:val="21"/>
          <w:szCs w:val="21"/>
        </w:rPr>
        <w:t>ac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7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40"/>
        <w:ind w:left="1699" w:right="1663" w:firstLine="10"/>
      </w:pPr>
      <w:r>
        <w:pict>
          <v:shape type="#_x0000_t75" style="position:absolute;margin-left:84.4744pt;margin-top:0.959589pt;width:430.051pt;height:36.0017pt;mso-position-horizontal-relative:page;mso-position-vertical-relative:paragraph;z-index:-143">
            <v:imagedata o:title="" r:id="rId10"/>
          </v:shape>
        </w:pic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2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púb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121212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17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uad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ce</w:t>
      </w:r>
      <w:r>
        <w:rPr>
          <w:rFonts w:cs="Times New Roman" w:hAnsi="Times New Roman" w:eastAsia="Times New Roman" w:ascii="Times New Roman"/>
          <w:color w:val="121212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1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13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1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gre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1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a,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dm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tra</w:t>
      </w:r>
      <w:r>
        <w:rPr>
          <w:rFonts w:cs="Times New Roman" w:hAnsi="Times New Roman" w:eastAsia="Times New Roman" w:ascii="Times New Roman"/>
          <w:color w:val="121212"/>
          <w:spacing w:val="0"/>
          <w:w w:val="9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a,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eq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are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ud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7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3"/>
        <w:ind w:left="1728" w:right="1663" w:hanging="10"/>
      </w:pPr>
      <w:r>
        <w:pict>
          <v:shape type="#_x0000_t75" style="position:absolute;margin-left:85.4343pt;margin-top:1.64235pt;width:429.571pt;height:94.5645pt;mso-position-horizontal-relative:page;mso-position-vertical-relative:paragraph;z-index:-144">
            <v:imagedata o:title="" r:id="rId11"/>
          </v:shape>
        </w:pic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art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54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121212"/>
          <w:spacing w:val="0"/>
          <w:w w:val="118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3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gim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4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tari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5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te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48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20"/>
          <w:szCs w:val="20"/>
        </w:rPr>
        <w:t>para</w:t>
      </w:r>
      <w:r>
        <w:rPr>
          <w:rFonts w:cs="Arial" w:hAnsi="Arial" w:eastAsia="Arial" w:ascii="Arial"/>
          <w:color w:val="121212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88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121212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89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10"/>
          <w:w w:val="7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rta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1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73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3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3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8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42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pub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48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68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21212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48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45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121212"/>
          <w:spacing w:val="0"/>
          <w:w w:val="118"/>
          <w:sz w:val="21"/>
          <w:szCs w:val="21"/>
        </w:rPr>
        <w:t>5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38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29</w:t>
      </w:r>
      <w:r>
        <w:rPr>
          <w:rFonts w:cs="Times New Roman" w:hAnsi="Times New Roman" w:eastAsia="Times New Roman" w:ascii="Times New Roman"/>
          <w:color w:val="121212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mb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35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20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121212"/>
          <w:spacing w:val="0"/>
          <w:w w:val="118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40"/>
        <w:ind w:left="1718" w:right="1667"/>
      </w:pPr>
      <w:r>
        <w:rPr>
          <w:rFonts w:cs="Times New Roman" w:hAnsi="Times New Roman" w:eastAsia="Times New Roman" w:ascii="Times New Roman"/>
          <w:color w:val="121212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w w:val="100"/>
          <w:sz w:val="21"/>
          <w:szCs w:val="21"/>
        </w:rPr>
        <w:t>ñ</w:t>
      </w:r>
      <w:r>
        <w:rPr>
          <w:rFonts w:cs="Times New Roman" w:hAnsi="Times New Roman" w:eastAsia="Times New Roman" w:ascii="Times New Roman"/>
          <w:color w:val="121212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obre</w:t>
      </w:r>
      <w:r>
        <w:rPr>
          <w:rFonts w:cs="Times New Roman" w:hAnsi="Times New Roman" w:eastAsia="Times New Roman" w:ascii="Times New Roman"/>
          <w:color w:val="121212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3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36"/>
          <w:w w:val="100"/>
          <w:sz w:val="21"/>
          <w:szCs w:val="21"/>
        </w:rPr>
        <w:t> </w:t>
      </w:r>
      <w:r>
        <w:rPr>
          <w:rFonts w:cs="Malgun Gothic" w:hAnsi="Malgun Gothic" w:eastAsia="Malgun Gothic" w:ascii="Malgun Gothic"/>
          <w:color w:val="121212"/>
          <w:spacing w:val="0"/>
          <w:w w:val="123"/>
          <w:sz w:val="21"/>
          <w:szCs w:val="21"/>
        </w:rPr>
        <w:t>�</w:t>
      </w:r>
      <w:r>
        <w:rPr>
          <w:rFonts w:cs="Malgun Gothic" w:hAnsi="Malgun Gothic" w:eastAsia="Malgun Gothic" w:ascii="Malgun Gothic"/>
          <w:color w:val="2B2B2B"/>
          <w:spacing w:val="0"/>
          <w:w w:val="45"/>
          <w:sz w:val="21"/>
          <w:szCs w:val="21"/>
        </w:rPr>
        <w:t>�</w:t>
      </w:r>
      <w:r>
        <w:rPr>
          <w:rFonts w:cs="Times New Roman" w:hAnsi="Times New Roman" w:eastAsia="Times New Roman" w:ascii="Times New Roman"/>
          <w:color w:val="7F7F7F"/>
          <w:spacing w:val="0"/>
          <w:w w:val="41"/>
          <w:sz w:val="21"/>
          <w:szCs w:val="21"/>
        </w:rPr>
        <w:t>·</w:t>
      </w:r>
      <w:r>
        <w:rPr>
          <w:rFonts w:cs="Times New Roman" w:hAnsi="Times New Roman" w:eastAsia="Times New Roman" w:ascii="Times New Roman"/>
          <w:color w:val="7F7F7F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Malgun Gothic" w:hAnsi="Malgun Gothic" w:eastAsia="Malgun Gothic" w:ascii="Malgun Gothic"/>
          <w:color w:val="121212"/>
          <w:spacing w:val="0"/>
          <w:w w:val="45"/>
          <w:sz w:val="21"/>
          <w:szCs w:val="21"/>
        </w:rPr>
        <w:t>�</w:t>
      </w:r>
      <w:r>
        <w:rPr>
          <w:rFonts w:cs="Malgun Gothic" w:hAnsi="Malgun Gothic" w:eastAsia="Malgun Gothic" w:ascii="Malgun Gothic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il</w:t>
      </w:r>
      <w:r>
        <w:rPr>
          <w:rFonts w:cs="Times New Roman" w:hAnsi="Times New Roman" w:eastAsia="Times New Roman" w:ascii="Times New Roman"/>
          <w:color w:val="121212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73"/>
          <w:sz w:val="21"/>
          <w:szCs w:val="21"/>
        </w:rPr>
        <w:t>$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20"/>
        <w:ind w:left="1747" w:right="1668"/>
      </w:pP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-5"/>
          <w:w w:val="8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54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00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14141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2B2B2B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2"/>
          <w:sz w:val="21"/>
          <w:szCs w:val="21"/>
        </w:rPr>
        <w:t>st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26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55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2" w:lineRule="exact" w:line="240"/>
        <w:ind w:left="1718" w:right="1653"/>
      </w:pPr>
      <w:r>
        <w:rPr>
          <w:rFonts w:cs="Times New Roman" w:hAnsi="Times New Roman" w:eastAsia="Times New Roman" w:ascii="Times New Roman"/>
          <w:color w:val="121212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w w:val="107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2B2B2B"/>
          <w:w w:val="108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121212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1"/>
          <w:sz w:val="21"/>
          <w:szCs w:val="21"/>
        </w:rPr>
        <w:t>er</w:t>
      </w:r>
      <w:r>
        <w:rPr>
          <w:rFonts w:cs="Times New Roman" w:hAnsi="Times New Roman" w:eastAsia="Times New Roman" w:ascii="Times New Roman"/>
          <w:color w:val="121212"/>
          <w:spacing w:val="0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9"/>
          <w:w w:val="11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0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21212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z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27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os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B2B2B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43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14141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2B2B2B"/>
          <w:spacing w:val="0"/>
          <w:w w:val="12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43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21212"/>
          <w:spacing w:val="0"/>
          <w:w w:val="11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3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4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7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32"/>
        <w:ind w:left="1718" w:right="1650" w:firstLine="10"/>
      </w:pPr>
      <w:r>
        <w:pict>
          <v:shape type="#_x0000_t75" style="position:absolute;margin-left:85.4343pt;margin-top:0.848636pt;width:429.571pt;height:70.5634pt;mso-position-horizontal-relative:page;mso-position-vertical-relative:paragraph;z-index:-145">
            <v:imagedata o:title="" r:id="rId12"/>
          </v:shape>
        </w:pic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5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ñ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gas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414141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nd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or</w:t>
      </w:r>
      <w:r>
        <w:rPr>
          <w:rFonts w:cs="Times New Roman" w:hAnsi="Times New Roman" w:eastAsia="Times New Roman" w:ascii="Times New Roman"/>
          <w:color w:val="2B2B2B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15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8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8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14141"/>
          <w:spacing w:val="43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$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36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414141"/>
          <w:spacing w:val="0"/>
          <w:w w:val="146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00</w:t>
      </w:r>
      <w:r>
        <w:rPr>
          <w:rFonts w:cs="Times New Roman" w:hAnsi="Times New Roman" w:eastAsia="Times New Roman" w:ascii="Times New Roman"/>
          <w:color w:val="414141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121212"/>
          <w:spacing w:val="33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43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2B2B2B"/>
          <w:spacing w:val="4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47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ál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5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7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14141"/>
          <w:spacing w:val="37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B2B2B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42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ré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tri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5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ue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95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2B2B2B"/>
          <w:spacing w:val="0"/>
          <w:w w:val="95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95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95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34"/>
          <w:w w:val="9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gre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2B2B2B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2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2B2B2B"/>
          <w:spacing w:val="0"/>
          <w:w w:val="108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37"/>
          <w:w w:val="7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414141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414141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tili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6"/>
          <w:sz w:val="21"/>
          <w:szCs w:val="21"/>
        </w:rPr>
        <w:t>ua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9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14141"/>
          <w:spacing w:val="18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14141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2B2B2B"/>
          <w:spacing w:val="0"/>
          <w:w w:val="137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2B2B2B"/>
          <w:spacing w:val="0"/>
          <w:w w:val="7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414141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14141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3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color w:val="121212"/>
          <w:spacing w:val="10"/>
          <w:w w:val="83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before="9" w:lineRule="exact" w:line="240"/>
        <w:ind w:left="1728" w:right="1653" w:hanging="10"/>
      </w:pP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3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2"/>
          <w:sz w:val="21"/>
          <w:szCs w:val="21"/>
        </w:rPr>
        <w:t>rr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po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nd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43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1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4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414141"/>
          <w:spacing w:val="33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1"/>
          <w:sz w:val="21"/>
          <w:szCs w:val="21"/>
        </w:rPr>
        <w:t>cré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bu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tar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73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1728" w:right="1644"/>
      </w:pPr>
      <w:r>
        <w:pict>
          <v:shape type="#_x0000_t75" style="position:absolute;margin-left:85.9143pt;margin-top:1.10351pt;width:429.571pt;height:48.4823pt;mso-position-horizontal-relative:page;mso-position-vertical-relative:paragraph;z-index:-146">
            <v:imagedata o:title="" r:id="rId13"/>
          </v:shape>
        </w:pic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7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-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2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9"/>
          <w:sz w:val="21"/>
          <w:szCs w:val="21"/>
        </w:rPr>
        <w:t>art</w:t>
      </w:r>
      <w:r>
        <w:rPr>
          <w:rFonts w:cs="Times New Roman" w:hAnsi="Times New Roman" w:eastAsia="Times New Roman" w:ascii="Times New Roman"/>
          <w:color w:val="2B2B2B"/>
          <w:spacing w:val="0"/>
          <w:w w:val="101"/>
          <w:sz w:val="21"/>
          <w:szCs w:val="21"/>
        </w:rPr>
        <w:t>ic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7</w:t>
      </w:r>
      <w:r>
        <w:rPr>
          <w:rFonts w:cs="Times New Roman" w:hAnsi="Times New Roman" w:eastAsia="Times New Roman" w:ascii="Times New Roman"/>
          <w:color w:val="121212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414141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ód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4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tari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anc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arti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-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17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5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rnas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fa</w:t>
      </w:r>
      <w:r>
        <w:rPr>
          <w:rFonts w:cs="Times New Roman" w:hAnsi="Times New Roman" w:eastAsia="Times New Roman" w:ascii="Times New Roman"/>
          <w:color w:val="2B2B2B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26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1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26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xp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414141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414141"/>
          <w:spacing w:val="1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1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car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ác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ne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8"/>
          <w:w w:val="98"/>
          <w:sz w:val="21"/>
          <w:szCs w:val="21"/>
        </w:rPr>
        <w:t> 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0"/>
          <w:w w:val="111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21212"/>
          <w:spacing w:val="0"/>
          <w:w w:val="11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ec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21212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ca</w:t>
      </w:r>
      <w:r>
        <w:rPr>
          <w:rFonts w:cs="Times New Roman" w:hAnsi="Times New Roman" w:eastAsia="Times New Roman" w:ascii="Times New Roman"/>
          <w:color w:val="121212"/>
          <w:spacing w:val="0"/>
          <w:w w:val="88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2B2B2B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2B2B2B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rmas</w:t>
      </w:r>
      <w:r>
        <w:rPr>
          <w:rFonts w:cs="Times New Roman" w:hAnsi="Times New Roman" w:eastAsia="Times New Roman" w:ascii="Times New Roman"/>
          <w:color w:val="121212"/>
          <w:spacing w:val="-1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le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ga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21212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auto" w:line="243"/>
        <w:ind w:left="1728" w:right="1644"/>
      </w:pPr>
      <w:r>
        <w:pict>
          <v:shape type="#_x0000_t75" style="position:absolute;margin-left:85.9143pt;margin-top:1.64235pt;width:429.571pt;height:36.4817pt;mso-position-horizontal-relative:page;mso-position-vertical-relative:paragraph;z-index:-147">
            <v:imagedata o:title="" r:id="rId14"/>
          </v:shape>
        </w:pic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nn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-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4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5"/>
          <w:w w:val="98"/>
          <w:sz w:val="21"/>
          <w:szCs w:val="21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121212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color w:val="121212"/>
          <w:spacing w:val="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ant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2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xpu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ta,</w:t>
      </w:r>
      <w:r>
        <w:rPr>
          <w:rFonts w:cs="Times New Roman" w:hAnsi="Times New Roman" w:eastAsia="Times New Roman" w:ascii="Times New Roman"/>
          <w:color w:val="121212"/>
          <w:spacing w:val="4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0"/>
          <w:w w:val="94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8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ntas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54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rnas</w:t>
      </w:r>
      <w:r>
        <w:rPr>
          <w:rFonts w:cs="Times New Roman" w:hAnsi="Times New Roman" w:eastAsia="Times New Roman" w:ascii="Times New Roman"/>
          <w:color w:val="121212"/>
          <w:spacing w:val="12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12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21212"/>
          <w:spacing w:val="0"/>
          <w:w w:val="114"/>
          <w:sz w:val="21"/>
          <w:szCs w:val="21"/>
        </w:rPr>
        <w:t>et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21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as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12"/>
          <w:w w:val="105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2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/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2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1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12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21"/>
          <w:w w:val="66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or</w:t>
      </w:r>
      <w:r>
        <w:rPr>
          <w:rFonts w:cs="Times New Roman" w:hAnsi="Times New Roman" w:eastAsia="Times New Roman" w:ascii="Times New Roman"/>
          <w:color w:val="121212"/>
          <w:spacing w:val="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gre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ad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(I</w:t>
      </w:r>
      <w:r>
        <w:rPr>
          <w:rFonts w:cs="Times New Roman" w:hAnsi="Times New Roman" w:eastAsia="Times New Roman" w:ascii="Times New Roman"/>
          <w:color w:val="121212"/>
          <w:spacing w:val="1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121212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3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3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10"/>
          <w:w w:val="9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2B2B2B"/>
          <w:spacing w:val="0"/>
          <w:w w:val="82"/>
          <w:sz w:val="21"/>
          <w:szCs w:val="21"/>
        </w:rPr>
        <w:t>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ind w:left="1737" w:right="1634" w:firstLine="29"/>
      </w:pPr>
      <w:r>
        <w:pict>
          <v:shape type="#_x0000_t75" style="position:absolute;margin-left:86.3942pt;margin-top:1.10351pt;width:429.571pt;height:84.004pt;mso-position-horizontal-relative:page;mso-position-vertical-relative:paragraph;z-index:-148">
            <v:imagedata o:title="" r:id="rId15"/>
          </v:shape>
        </w:pict>
      </w:r>
      <w:r>
        <w:rPr>
          <w:rFonts w:cs="Times New Roman" w:hAnsi="Times New Roman" w:eastAsia="Times New Roman" w:ascii="Times New Roman"/>
          <w:color w:val="121212"/>
          <w:w w:val="45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2B2B2B"/>
          <w:w w:val="127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2B2B2B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2B2B2B"/>
          <w:spacing w:val="-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form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2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on</w:t>
      </w:r>
      <w:r>
        <w:rPr>
          <w:rFonts w:cs="Times New Roman" w:hAnsi="Times New Roman" w:eastAsia="Times New Roman" w:ascii="Times New Roman"/>
          <w:color w:val="121212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no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rm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a,</w:t>
      </w:r>
      <w:r>
        <w:rPr>
          <w:rFonts w:cs="Times New Roman" w:hAnsi="Times New Roman" w:eastAsia="Times New Roman" w:ascii="Times New Roman"/>
          <w:color w:val="121212"/>
          <w:spacing w:val="4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28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121212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ntr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en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2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gán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í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a,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27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27"/>
          <w:sz w:val="21"/>
          <w:szCs w:val="21"/>
        </w:rPr>
        <w:t> </w:t>
      </w:r>
      <w:r>
        <w:rPr>
          <w:rFonts w:cs="Arial" w:hAnsi="Arial" w:eastAsia="Arial" w:ascii="Arial"/>
          <w:color w:val="121212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121212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rn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8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5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an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ra,</w:t>
      </w:r>
      <w:r>
        <w:rPr>
          <w:rFonts w:cs="Times New Roman" w:hAnsi="Times New Roman" w:eastAsia="Times New Roman" w:ascii="Times New Roman"/>
          <w:color w:val="121212"/>
          <w:spacing w:val="10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rt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2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9</w:t>
      </w:r>
      <w:r>
        <w:rPr>
          <w:rFonts w:cs="Times New Roman" w:hAnsi="Times New Roman" w:eastAsia="Times New Roman" w:ascii="Times New Roman"/>
          <w:color w:val="121212"/>
          <w:spacing w:val="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bre</w:t>
      </w:r>
      <w:r>
        <w:rPr>
          <w:rFonts w:cs="Times New Roman" w:hAnsi="Times New Roman" w:eastAsia="Times New Roman" w:ascii="Times New Roman"/>
          <w:color w:val="121212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2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017</w:t>
      </w:r>
      <w:r>
        <w:rPr>
          <w:rFonts w:cs="Times New Roman" w:hAnsi="Times New Roman" w:eastAsia="Times New Roman" w:ascii="Times New Roman"/>
          <w:color w:val="2B2B2B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2B2B2B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1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10"/>
          <w:w w:val="11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ga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1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ili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za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ua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1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ti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22"/>
          <w:w w:val="109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21212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fi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anc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ro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  </w:t>
      </w:r>
      <w:r>
        <w:rPr>
          <w:rFonts w:cs="Times New Roman" w:hAnsi="Times New Roman" w:eastAsia="Times New Roman" w:ascii="Times New Roman"/>
          <w:color w:val="121212"/>
          <w:spacing w:val="0"/>
          <w:w w:val="9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zar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22"/>
          <w:w w:val="10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v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2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50"/>
          <w:sz w:val="21"/>
          <w:szCs w:val="21"/>
        </w:rPr>
        <w:t>f</w:t>
      </w:r>
      <w:r>
        <w:rPr>
          <w:rFonts w:cs="Times New Roman" w:hAnsi="Times New Roman" w:eastAsia="Times New Roman" w:ascii="Times New Roman"/>
          <w:color w:val="121212"/>
          <w:spacing w:val="0"/>
          <w:w w:val="61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re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95"/>
          <w:sz w:val="21"/>
          <w:szCs w:val="21"/>
        </w:rPr>
        <w:t>ci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43"/>
          <w:w w:val="9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fo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ndo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j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etas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4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y</w:t>
      </w:r>
      <w:r>
        <w:rPr>
          <w:rFonts w:cs="Times New Roman" w:hAnsi="Times New Roman" w:eastAsia="Times New Roman" w:ascii="Times New Roman"/>
          <w:color w:val="121212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b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32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o,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h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3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al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q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3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g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2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1"/>
          <w:sz w:val="21"/>
          <w:szCs w:val="21"/>
        </w:rPr>
        <w:t>ct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73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-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obre</w:t>
      </w:r>
      <w:r>
        <w:rPr>
          <w:rFonts w:cs="Times New Roman" w:hAnsi="Times New Roman" w:eastAsia="Times New Roman" w:ascii="Times New Roman"/>
          <w:color w:val="121212"/>
          <w:spacing w:val="4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2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121212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ás</w:t>
      </w:r>
      <w:r>
        <w:rPr>
          <w:rFonts w:cs="Times New Roman" w:hAnsi="Times New Roman" w:eastAsia="Times New Roman" w:ascii="Times New Roman"/>
          <w:color w:val="121212"/>
          <w:spacing w:val="3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il</w:t>
      </w:r>
      <w:r>
        <w:rPr>
          <w:rFonts w:cs="Times New Roman" w:hAnsi="Times New Roman" w:eastAsia="Times New Roman" w:ascii="Times New Roman"/>
          <w:color w:val="121212"/>
          <w:spacing w:val="32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96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36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47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do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8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2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é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40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(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31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$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rFonts w:cs="Times New Roman" w:hAnsi="Times New Roman" w:eastAsia="Times New Roman" w:ascii="Times New Roman"/>
          <w:sz w:val="21"/>
          <w:szCs w:val="21"/>
        </w:rPr>
        <w:jc w:val="both"/>
        <w:spacing w:lineRule="exact" w:line="240"/>
        <w:ind w:left="1766" w:right="2455"/>
      </w:pPr>
      <w:r>
        <w:rPr>
          <w:rFonts w:cs="Times New Roman" w:hAnsi="Times New Roman" w:eastAsia="Times New Roman" w:ascii="Times New Roman"/>
          <w:color w:val="121212"/>
          <w:w w:val="45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121212"/>
          <w:w w:val="146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121212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w w:val="100"/>
          <w:sz w:val="21"/>
          <w:szCs w:val="21"/>
        </w:rPr>
        <w:t>00</w:t>
      </w:r>
      <w:r>
        <w:rPr>
          <w:rFonts w:cs="Times New Roman" w:hAnsi="Times New Roman" w:eastAsia="Times New Roman" w:ascii="Times New Roman"/>
          <w:color w:val="121212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w w:val="100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w w:val="96"/>
          <w:sz w:val="21"/>
          <w:szCs w:val="21"/>
        </w:rPr>
        <w:t>)</w:t>
      </w:r>
      <w:r>
        <w:rPr>
          <w:rFonts w:cs="Times New Roman" w:hAnsi="Times New Roman" w:eastAsia="Times New Roman" w:ascii="Times New Roman"/>
          <w:color w:val="121212"/>
          <w:w w:val="91"/>
          <w:sz w:val="21"/>
          <w:szCs w:val="21"/>
        </w:rPr>
        <w:t>,</w:t>
      </w:r>
      <w:r>
        <w:rPr>
          <w:rFonts w:cs="Times New Roman" w:hAnsi="Times New Roman" w:eastAsia="Times New Roman" w:ascii="Times New Roman"/>
          <w:color w:val="121212"/>
          <w:spacing w:val="1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6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6"/>
          <w:sz w:val="21"/>
          <w:szCs w:val="21"/>
        </w:rPr>
        <w:t>nc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u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m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pu</w:t>
      </w:r>
      <w:r>
        <w:rPr>
          <w:rFonts w:cs="Times New Roman" w:hAnsi="Times New Roman" w:eastAsia="Times New Roman" w:ascii="Times New Roman"/>
          <w:color w:val="121212"/>
          <w:spacing w:val="0"/>
          <w:w w:val="103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15"/>
          <w:sz w:val="21"/>
          <w:szCs w:val="21"/>
        </w:rPr>
        <w:t>t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121212"/>
          <w:spacing w:val="2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ta</w:t>
      </w:r>
      <w:r>
        <w:rPr>
          <w:rFonts w:cs="Times New Roman" w:hAnsi="Times New Roman" w:eastAsia="Times New Roman" w:ascii="Times New Roman"/>
          <w:color w:val="121212"/>
          <w:spacing w:val="-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5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0"/>
          <w:w w:val="94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99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13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ó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s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1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li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c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á</w:t>
      </w:r>
      <w:r>
        <w:rPr>
          <w:rFonts w:cs="Times New Roman" w:hAnsi="Times New Roman" w:eastAsia="Times New Roman" w:ascii="Times New Roman"/>
          <w:color w:val="121212"/>
          <w:spacing w:val="3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a</w:t>
      </w:r>
      <w:r>
        <w:rPr>
          <w:rFonts w:cs="Times New Roman" w:hAnsi="Times New Roman" w:eastAsia="Times New Roman" w:ascii="Times New Roman"/>
          <w:color w:val="121212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p</w:t>
      </w:r>
      <w:r>
        <w:rPr>
          <w:rFonts w:cs="Times New Roman" w:hAnsi="Times New Roman" w:eastAsia="Times New Roman" w:ascii="Times New Roman"/>
          <w:color w:val="121212"/>
          <w:spacing w:val="0"/>
          <w:w w:val="104"/>
          <w:sz w:val="21"/>
          <w:szCs w:val="21"/>
        </w:rPr>
        <w:t>art</w:t>
      </w:r>
      <w:r>
        <w:rPr>
          <w:rFonts w:cs="Times New Roman" w:hAnsi="Times New Roman" w:eastAsia="Times New Roman" w:ascii="Times New Roman"/>
          <w:color w:val="121212"/>
          <w:spacing w:val="0"/>
          <w:w w:val="82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123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-5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97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45"/>
          <w:w w:val="97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68"/>
          <w:sz w:val="21"/>
          <w:szCs w:val="21"/>
        </w:rPr>
        <w:t>I</w:t>
      </w:r>
      <w:r>
        <w:rPr>
          <w:rFonts w:cs="Times New Roman" w:hAnsi="Times New Roman" w:eastAsia="Times New Roman" w:ascii="Times New Roman"/>
          <w:color w:val="121212"/>
          <w:spacing w:val="0"/>
          <w:w w:val="6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5"/>
          <w:w w:val="68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8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n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r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o</w:t>
      </w:r>
      <w:r>
        <w:rPr>
          <w:rFonts w:cs="Times New Roman" w:hAnsi="Times New Roman" w:eastAsia="Times New Roman" w:ascii="Times New Roman"/>
          <w:color w:val="121212"/>
          <w:spacing w:val="-4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d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e</w:t>
      </w:r>
      <w:r>
        <w:rPr>
          <w:rFonts w:cs="Times New Roman" w:hAnsi="Times New Roman" w:eastAsia="Times New Roman" w:ascii="Times New Roman"/>
          <w:color w:val="121212"/>
          <w:spacing w:val="0"/>
          <w:w w:val="100"/>
          <w:sz w:val="21"/>
          <w:szCs w:val="21"/>
        </w:rPr>
        <w:t>l</w:t>
      </w:r>
      <w:r>
        <w:rPr>
          <w:rFonts w:cs="Times New Roman" w:hAnsi="Times New Roman" w:eastAsia="Times New Roman" w:ascii="Times New Roman"/>
          <w:color w:val="121212"/>
          <w:spacing w:val="17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2</w:t>
      </w:r>
      <w:r>
        <w:rPr>
          <w:rFonts w:cs="Times New Roman" w:hAnsi="Times New Roman" w:eastAsia="Times New Roman" w:ascii="Times New Roman"/>
          <w:color w:val="121212"/>
          <w:spacing w:val="0"/>
          <w:w w:val="109"/>
          <w:sz w:val="21"/>
          <w:szCs w:val="21"/>
        </w:rPr>
        <w:t>0</w:t>
      </w:r>
      <w:r>
        <w:rPr>
          <w:rFonts w:cs="Times New Roman" w:hAnsi="Times New Roman" w:eastAsia="Times New Roman" w:ascii="Times New Roman"/>
          <w:color w:val="121212"/>
          <w:spacing w:val="0"/>
          <w:w w:val="73"/>
          <w:sz w:val="21"/>
          <w:szCs w:val="21"/>
        </w:rPr>
        <w:t>1</w:t>
      </w:r>
      <w:r>
        <w:rPr>
          <w:rFonts w:cs="Times New Roman" w:hAnsi="Times New Roman" w:eastAsia="Times New Roman" w:ascii="Times New Roman"/>
          <w:color w:val="121212"/>
          <w:spacing w:val="0"/>
          <w:w w:val="118"/>
          <w:sz w:val="21"/>
          <w:szCs w:val="21"/>
        </w:rPr>
        <w:t>8</w:t>
      </w:r>
      <w:r>
        <w:rPr>
          <w:rFonts w:cs="Times New Roman" w:hAnsi="Times New Roman" w:eastAsia="Times New Roman" w:ascii="Times New Roman"/>
          <w:color w:val="121212"/>
          <w:spacing w:val="0"/>
          <w:w w:val="91"/>
          <w:sz w:val="21"/>
          <w:szCs w:val="21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1"/>
          <w:szCs w:val="21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7"/>
          <w:szCs w:val="37"/>
        </w:rPr>
        <w:jc w:val="right"/>
        <w:ind w:right="326"/>
      </w:pPr>
      <w:r>
        <w:pict>
          <v:shape type="#_x0000_t75" style="position:absolute;margin-left:467.489pt;margin-top:4.31087pt;width:115.672pt;height:17.7608pt;mso-position-horizontal-relative:page;mso-position-vertical-relative:paragraph;z-index:-150">
            <v:imagedata o:title="" r:id="rId16"/>
          </v:shape>
        </w:pict>
      </w:r>
      <w:hyperlink r:id="rId17">
        <w:r>
          <w:rPr>
            <w:rFonts w:cs="Times New Roman" w:hAnsi="Times New Roman" w:eastAsia="Times New Roman" w:ascii="Times New Roman"/>
            <w:i/>
            <w:color w:val="121212"/>
            <w:w w:val="101"/>
            <w:sz w:val="37"/>
            <w:szCs w:val="37"/>
          </w:rPr>
          <w:t>w</w:t>
        </w:r>
        <w:r>
          <w:rPr>
            <w:rFonts w:cs="Times New Roman" w:hAnsi="Times New Roman" w:eastAsia="Times New Roman" w:ascii="Times New Roman"/>
            <w:i/>
            <w:color w:val="121212"/>
            <w:w w:val="112"/>
            <w:sz w:val="37"/>
            <w:szCs w:val="37"/>
          </w:rPr>
          <w:t>w</w:t>
        </w:r>
        <w:r>
          <w:rPr>
            <w:rFonts w:cs="Times New Roman" w:hAnsi="Times New Roman" w:eastAsia="Times New Roman" w:ascii="Times New Roman"/>
            <w:i/>
            <w:color w:val="121212"/>
            <w:w w:val="84"/>
            <w:sz w:val="37"/>
            <w:szCs w:val="37"/>
          </w:rPr>
          <w:t>w.</w:t>
        </w:r>
        <w:r>
          <w:rPr>
            <w:rFonts w:cs="Times New Roman" w:hAnsi="Times New Roman" w:eastAsia="Times New Roman" w:ascii="Times New Roman"/>
            <w:i/>
            <w:color w:val="121212"/>
            <w:w w:val="90"/>
            <w:sz w:val="37"/>
            <w:szCs w:val="37"/>
          </w:rPr>
          <w:t>SRJ</w:t>
        </w:r>
        <w:r>
          <w:rPr>
            <w:rFonts w:cs="Times New Roman" w:hAnsi="Times New Roman" w:eastAsia="Times New Roman" w:ascii="Times New Roman"/>
            <w:i/>
            <w:color w:val="121212"/>
            <w:w w:val="51"/>
            <w:sz w:val="37"/>
            <w:szCs w:val="37"/>
          </w:rPr>
          <w:t>.</w:t>
        </w:r>
        <w:r>
          <w:rPr>
            <w:rFonts w:cs="Times New Roman" w:hAnsi="Times New Roman" w:eastAsia="Times New Roman" w:ascii="Times New Roman"/>
            <w:i/>
            <w:color w:val="121212"/>
            <w:w w:val="103"/>
            <w:sz w:val="37"/>
            <w:szCs w:val="37"/>
          </w:rPr>
          <w:t>g</w:t>
        </w:r>
        <w:r>
          <w:rPr>
            <w:rFonts w:cs="Times New Roman" w:hAnsi="Times New Roman" w:eastAsia="Times New Roman" w:ascii="Times New Roman"/>
            <w:i/>
            <w:color w:val="121212"/>
            <w:w w:val="93"/>
            <w:sz w:val="37"/>
            <w:szCs w:val="37"/>
          </w:rPr>
          <w:t>ob</w:t>
        </w:r>
        <w:r>
          <w:rPr>
            <w:rFonts w:cs="Times New Roman" w:hAnsi="Times New Roman" w:eastAsia="Times New Roman" w:ascii="Times New Roman"/>
            <w:i/>
            <w:color w:val="121212"/>
            <w:w w:val="80"/>
            <w:sz w:val="37"/>
            <w:szCs w:val="37"/>
          </w:rPr>
          <w:t>:e</w:t>
        </w:r>
        <w:r>
          <w:rPr>
            <w:rFonts w:cs="Times New Roman" w:hAnsi="Times New Roman" w:eastAsia="Times New Roman" w:ascii="Times New Roman"/>
            <w:i/>
            <w:color w:val="121212"/>
            <w:w w:val="87"/>
            <w:sz w:val="37"/>
            <w:szCs w:val="37"/>
          </w:rPr>
          <w:t>c</w:t>
        </w:r>
      </w:hyperlink>
      <w:r>
        <w:rPr>
          <w:rFonts w:cs="Times New Roman" w:hAnsi="Times New Roman" w:eastAsia="Times New Roman" w:ascii="Times New Roman"/>
          <w:color w:val="000000"/>
          <w:w w:val="100"/>
          <w:sz w:val="37"/>
          <w:szCs w:val="37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1.5195"/>
          <w:szCs w:val="11.5195"/>
        </w:rPr>
        <w:jc w:val="left"/>
        <w:ind w:left="115"/>
        <w:sectPr>
          <w:type w:val="continuous"/>
          <w:pgSz w:w="11980" w:h="16820"/>
          <w:pgMar w:top="540" w:bottom="0" w:left="0" w:right="0"/>
        </w:sectPr>
      </w:pPr>
      <w:r>
        <w:pict>
          <v:shape type="#_x0000_t75" style="width:589.401pt;height:5.76027pt">
            <v:imagedata o:title="" r:id="rId18"/>
          </v:shape>
        </w:pict>
      </w:r>
      <w:r>
        <w:rPr>
          <w:rFonts w:cs="Times New Roman" w:hAnsi="Times New Roman" w:eastAsia="Times New Roman" w:ascii="Times New Roman"/>
          <w:sz w:val="11.5195"/>
          <w:szCs w:val="11.5195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36" w:lineRule="auto" w:line="244"/>
        <w:ind w:left="111" w:right="70" w:firstLine="10"/>
      </w:pPr>
      <w:r>
        <w:pict>
          <v:shape type="#_x0000_t75" style="position:absolute;margin-left:82.0745pt;margin-top:1.05546pt;width:429.091pt;height:61.4429pt;mso-position-horizontal-relative:page;mso-position-vertical-relative:paragraph;z-index:-132">
            <v:imagedata o:title="" r:id="rId19"/>
          </v:shape>
        </w:pic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D0D0D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onóm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15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4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D0D0D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ua</w:t>
      </w:r>
      <w:r>
        <w:rPr>
          <w:rFonts w:cs="Times New Roman" w:hAnsi="Times New Roman" w:eastAsia="Times New Roman" w:ascii="Times New Roman"/>
          <w:color w:val="0D0D0D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-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fu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Val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1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(J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VA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color w:val="0D0D0D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mp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D0D0D"/>
          <w:spacing w:val="19"/>
          <w:w w:val="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ara</w:t>
      </w:r>
      <w:r>
        <w:rPr>
          <w:rFonts w:cs="Times New Roman" w:hAnsi="Times New Roman" w:eastAsia="Times New Roman" w:ascii="Times New Roman"/>
          <w:color w:val="0D0D0D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erá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16"/>
          <w:w w:val="10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D0D0D"/>
          <w:spacing w:val="0"/>
          <w:w w:val="84"/>
          <w:sz w:val="21"/>
          <w:szCs w:val="21"/>
        </w:rPr>
        <w:t>más</w:t>
      </w:r>
      <w:r>
        <w:rPr>
          <w:rFonts w:cs="Arial" w:hAnsi="Arial" w:eastAsia="Arial" w:ascii="Arial"/>
          <w:color w:val="0D0D0D"/>
          <w:spacing w:val="9"/>
          <w:w w:val="84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44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D0D0D"/>
          <w:spacing w:val="0"/>
          <w:w w:val="75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uad</w:t>
      </w:r>
      <w:r>
        <w:rPr>
          <w:rFonts w:cs="Times New Roman" w:hAnsi="Times New Roman" w:eastAsia="Times New Roman" w:ascii="Times New Roman"/>
          <w:color w:val="0D0D0D"/>
          <w:spacing w:val="0"/>
          <w:w w:val="109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D0D0D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D0D0D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D0D0D"/>
          <w:spacing w:val="-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95"/>
          <w:sz w:val="20"/>
          <w:szCs w:val="20"/>
        </w:rPr>
        <w:t>ñ</w:t>
      </w:r>
      <w:r>
        <w:rPr>
          <w:rFonts w:cs="Times New Roman" w:hAnsi="Times New Roman" w:eastAsia="Times New Roman" w:ascii="Times New Roman"/>
          <w:color w:val="0D0D0D"/>
          <w:spacing w:val="0"/>
          <w:w w:val="13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D0D0D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tam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color w:val="0D0D0D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anci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D0D0D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D0D0D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95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D0D0D"/>
          <w:spacing w:val="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D0D0D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parte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pa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D0D0D"/>
          <w:spacing w:val="0"/>
          <w:w w:val="95"/>
          <w:sz w:val="20"/>
          <w:szCs w:val="20"/>
        </w:rPr>
        <w:t>o.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29"/>
        <w:ind w:left="111" w:right="68" w:firstLine="10"/>
      </w:pPr>
      <w:r>
        <w:pict>
          <v:shape type="#_x0000_t75" style="position:absolute;margin-left:82.0745pt;margin-top:-0.675302pt;width:429.091pt;height:36.0017pt;mso-position-horizontal-relative:page;mso-position-vertical-relative:paragraph;z-index:-133">
            <v:imagedata o:title="" r:id="rId20"/>
          </v:shape>
        </w:pic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rv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tas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7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ern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D0D0D"/>
          <w:spacing w:val="19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69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D0D0D"/>
          <w:spacing w:val="0"/>
          <w:w w:val="117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19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fa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pod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D0D0D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19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rre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rc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D0D0D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D0D0D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3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21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99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ó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color w:val="0D0D0D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go</w:t>
      </w:r>
      <w:r>
        <w:rPr>
          <w:rFonts w:cs="Times New Roman" w:hAnsi="Times New Roman" w:eastAsia="Times New Roman" w:ascii="Times New Roman"/>
          <w:color w:val="0D0D0D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color w:val="0D0D0D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9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69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21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9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50"/>
        <w:ind w:left="101" w:right="81" w:firstLine="19"/>
      </w:pPr>
      <w:r>
        <w:pict>
          <v:shape type="#_x0000_t75" style="position:absolute;margin-left:81.5946pt;margin-top:0.215502pt;width:429.091pt;height:24.9612pt;mso-position-horizontal-relative:page;mso-position-vertical-relative:paragraph;z-index:-134">
            <v:imagedata o:title="" r:id="rId21"/>
          </v:shape>
        </w:pic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tod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color w:val="0D0D0D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opo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rc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1F1F1F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1F1F1F"/>
          <w:spacing w:val="45"/>
          <w:w w:val="7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9"/>
          <w:sz w:val="20"/>
          <w:szCs w:val="20"/>
        </w:rPr>
        <w:t>uar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á</w:t>
      </w:r>
      <w:r>
        <w:rPr>
          <w:rFonts w:cs="Times New Roman" w:hAnsi="Times New Roman" w:eastAsia="Times New Roman" w:ascii="Times New Roman"/>
          <w:color w:val="0D0D0D"/>
          <w:spacing w:val="16"/>
          <w:w w:val="108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can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2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97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7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D0D0D"/>
          <w:spacing w:val="26"/>
          <w:w w:val="117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9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54"/>
          <w:sz w:val="20"/>
          <w:szCs w:val="20"/>
        </w:rPr>
        <w:t>º</w:t>
      </w:r>
      <w:r>
        <w:rPr>
          <w:rFonts w:cs="Times New Roman" w:hAnsi="Times New Roman" w:eastAsia="Times New Roman" w:ascii="Times New Roman"/>
          <w:color w:val="1F1F1F"/>
          <w:spacing w:val="35"/>
          <w:w w:val="15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1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0"/>
          <w:szCs w:val="20"/>
        </w:rPr>
        <w:t>­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DG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57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D0D0D"/>
          <w:spacing w:val="0"/>
          <w:w w:val="124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0"/>
          <w:szCs w:val="20"/>
        </w:rPr>
        <w:t>­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000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­</w:t>
      </w:r>
      <w:r>
        <w:rPr>
          <w:rFonts w:cs="Times New Roman" w:hAnsi="Times New Roman" w:eastAsia="Times New Roman" w:ascii="Times New Roman"/>
          <w:color w:val="0D0D0D"/>
          <w:spacing w:val="0"/>
          <w:w w:val="76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D0D0D"/>
          <w:spacing w:val="0"/>
          <w:w w:val="143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color w:val="0D0D0D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0D0D0D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pub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color w:val="0D0D0D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color w:val="0D0D0D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99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54"/>
          <w:sz w:val="20"/>
          <w:szCs w:val="20"/>
        </w:rPr>
        <w:t>º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color w:val="0D0D0D"/>
          <w:spacing w:val="0"/>
          <w:w w:val="95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color w:val="0D0D0D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fe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95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color w:val="0D0D0D"/>
          <w:spacing w:val="0"/>
          <w:w w:val="134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color w:val="1F1F1F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00"/>
        <w:ind w:left="101" w:right="2942" w:firstLine="10"/>
      </w:pPr>
      <w:r>
        <w:pict>
          <v:shape type="#_x0000_t75" style="position:absolute;margin-left:81.5946pt;margin-top:24.6967pt;width:121.912pt;height:12.4806pt;mso-position-horizontal-relative:page;mso-position-vertical-relative:paragraph;z-index:-136">
            <v:imagedata o:title="" r:id="rId22"/>
          </v:shape>
        </w:pict>
      </w:r>
      <w:r>
        <w:pict>
          <v:shape type="#_x0000_t75" style="position:absolute;margin-left:82.0745pt;margin-top:0.215502pt;width:285.581pt;height:12.9606pt;mso-position-horizontal-relative:page;mso-position-vertical-relative:paragraph;z-index:-135">
            <v:imagedata o:title="" r:id="rId23"/>
          </v:shape>
        </w:pic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rti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1F1F1F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pon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ono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-1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1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9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1F1F1F"/>
          <w:spacing w:val="0"/>
          <w:w w:val="9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5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1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color w:val="0D0D0D"/>
          <w:spacing w:val="0"/>
          <w:w w:val="72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D0D0D"/>
          <w:spacing w:val="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0D0D0D"/>
          <w:spacing w:val="0"/>
          <w:w w:val="95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D0D0D"/>
          <w:spacing w:val="0"/>
          <w:w w:val="94"/>
          <w:sz w:val="20"/>
          <w:szCs w:val="20"/>
        </w:rPr>
        <w:t>lf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D0D0D"/>
          <w:spacing w:val="0"/>
          <w:w w:val="115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98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76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sz w:val="20"/>
          <w:szCs w:val="20"/>
        </w:rPr>
        <w:t>­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both"/>
        <w:spacing w:before="65" w:lineRule="auto" w:line="174"/>
        <w:ind w:left="101" w:right="74" w:firstLine="10"/>
      </w:pP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color w:val="0D0D0D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D0D0D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color w:val="0D0D0D"/>
          <w:spacing w:val="2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88"/>
          <w:sz w:val="22"/>
          <w:szCs w:val="22"/>
        </w:rPr>
        <w:t>fi</w:t>
      </w:r>
      <w:r>
        <w:rPr>
          <w:rFonts w:cs="Times New Roman" w:hAnsi="Times New Roman" w:eastAsia="Times New Roman" w:ascii="Times New Roman"/>
          <w:color w:val="0D0D0D"/>
          <w:spacing w:val="0"/>
          <w:w w:val="88"/>
          <w:sz w:val="22"/>
          <w:szCs w:val="22"/>
        </w:rPr>
        <w:t>rm</w:t>
      </w:r>
      <w:r>
        <w:rPr>
          <w:rFonts w:cs="Times New Roman" w:hAnsi="Times New Roman" w:eastAsia="Times New Roman" w:ascii="Times New Roman"/>
          <w:color w:val="0D0D0D"/>
          <w:spacing w:val="0"/>
          <w:w w:val="88"/>
          <w:sz w:val="22"/>
          <w:szCs w:val="22"/>
        </w:rPr>
        <w:t>ó</w:t>
      </w:r>
      <w:r>
        <w:rPr>
          <w:rFonts w:cs="Times New Roman" w:hAnsi="Times New Roman" w:eastAsia="Times New Roman" w:ascii="Times New Roman"/>
          <w:color w:val="0D0D0D"/>
          <w:spacing w:val="48"/>
          <w:w w:val="88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69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19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1F1F1F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ul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color w:val="1F1F1F"/>
          <w:spacing w:val="-3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color w:val="0D0D0D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33333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color w:val="0D0D0D"/>
          <w:spacing w:val="9"/>
          <w:w w:val="10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a,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1F1F1F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11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97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rvi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1F1F1F"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1F1F1F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tas</w:t>
      </w:r>
      <w:r>
        <w:rPr>
          <w:rFonts w:cs="Times New Roman" w:hAnsi="Times New Roman" w:eastAsia="Times New Roman" w:ascii="Times New Roman"/>
          <w:color w:val="1F1F1F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rn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33333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0D0D0D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ui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1F1F1F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333333"/>
          <w:spacing w:val="-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333333"/>
          <w:spacing w:val="0"/>
          <w:w w:val="76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color w:val="333333"/>
          <w:spacing w:val="0"/>
          <w:w w:val="115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0"/>
          <w:szCs w:val="20"/>
        </w:rPr>
        <w:t>     </w:t>
      </w:r>
      <w:r>
        <w:rPr>
          <w:rFonts w:cs="Times New Roman" w:hAnsi="Times New Roman" w:eastAsia="Times New Roman" w:ascii="Times New Roman"/>
          <w:color w:val="333333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0D0D0D"/>
          <w:spacing w:val="0"/>
          <w:w w:val="46"/>
          <w:sz w:val="28"/>
          <w:szCs w:val="28"/>
        </w:rPr>
        <w:t>O</w:t>
      </w:r>
      <w:r>
        <w:rPr>
          <w:rFonts w:cs="Arial" w:hAnsi="Arial" w:eastAsia="Arial" w:ascii="Arial"/>
          <w:b/>
          <w:color w:val="0D0D0D"/>
          <w:spacing w:val="17"/>
          <w:w w:val="46"/>
          <w:sz w:val="28"/>
          <w:szCs w:val="28"/>
        </w:rPr>
        <w:t> </w:t>
      </w:r>
      <w:r>
        <w:rPr>
          <w:rFonts w:cs="Arial" w:hAnsi="Arial" w:eastAsia="Arial" w:ascii="Arial"/>
          <w:b/>
          <w:color w:val="0D0D0D"/>
          <w:spacing w:val="0"/>
          <w:w w:val="46"/>
          <w:sz w:val="28"/>
          <w:szCs w:val="28"/>
        </w:rPr>
        <w:t>8</w:t>
      </w:r>
      <w:r>
        <w:rPr>
          <w:rFonts w:cs="Arial" w:hAnsi="Arial" w:eastAsia="Arial" w:ascii="Arial"/>
          <w:b/>
          <w:color w:val="0D0D0D"/>
          <w:spacing w:val="0"/>
          <w:w w:val="46"/>
          <w:sz w:val="28"/>
          <w:szCs w:val="28"/>
        </w:rPr>
        <w:t> </w:t>
      </w:r>
      <w:r>
        <w:rPr>
          <w:rFonts w:cs="Arial" w:hAnsi="Arial" w:eastAsia="Arial" w:ascii="Arial"/>
          <w:b/>
          <w:color w:val="0D0D0D"/>
          <w:spacing w:val="29"/>
          <w:w w:val="46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color w:val="0D0D0D"/>
          <w:spacing w:val="0"/>
          <w:w w:val="105"/>
          <w:sz w:val="30"/>
          <w:szCs w:val="30"/>
        </w:rPr>
        <w:t>f</w:t>
      </w:r>
      <w:r>
        <w:rPr>
          <w:rFonts w:cs="Times New Roman" w:hAnsi="Times New Roman" w:eastAsia="Times New Roman" w:ascii="Times New Roman"/>
          <w:b/>
          <w:color w:val="0D0D0D"/>
          <w:spacing w:val="-56"/>
          <w:w w:val="100"/>
          <w:sz w:val="30"/>
          <w:szCs w:val="30"/>
        </w:rPr>
        <w:t> </w:t>
      </w:r>
      <w:r>
        <w:rPr>
          <w:rFonts w:cs="Times New Roman" w:hAnsi="Times New Roman" w:eastAsia="Times New Roman" w:ascii="Times New Roman"/>
          <w:b/>
          <w:color w:val="0D0D0D"/>
          <w:spacing w:val="0"/>
          <w:w w:val="100"/>
          <w:sz w:val="25"/>
          <w:szCs w:val="25"/>
        </w:rPr>
        <w:t>[8</w:t>
      </w:r>
      <w:r>
        <w:rPr>
          <w:rFonts w:cs="Times New Roman" w:hAnsi="Times New Roman" w:eastAsia="Times New Roman" w:ascii="Times New Roman"/>
          <w:b/>
          <w:color w:val="0D0D0D"/>
          <w:spacing w:val="46"/>
          <w:w w:val="100"/>
          <w:sz w:val="25"/>
          <w:szCs w:val="25"/>
        </w:rPr>
        <w:t> </w:t>
      </w:r>
      <w:r>
        <w:rPr>
          <w:rFonts w:cs="Arial" w:hAnsi="Arial" w:eastAsia="Arial" w:ascii="Arial"/>
          <w:b/>
          <w:color w:val="0D0D0D"/>
          <w:spacing w:val="0"/>
          <w:w w:val="58"/>
          <w:sz w:val="28"/>
          <w:szCs w:val="28"/>
        </w:rPr>
        <w:t>21</w:t>
      </w:r>
      <w:r>
        <w:rPr>
          <w:rFonts w:cs="Arial" w:hAnsi="Arial" w:eastAsia="Arial" w:ascii="Arial"/>
          <w:b/>
          <w:color w:val="0D0D0D"/>
          <w:spacing w:val="0"/>
          <w:w w:val="43"/>
          <w:sz w:val="28"/>
          <w:szCs w:val="28"/>
        </w:rPr>
        <w:t>1</w:t>
      </w:r>
      <w:r>
        <w:rPr>
          <w:rFonts w:cs="Arial" w:hAnsi="Arial" w:eastAsia="Arial" w:ascii="Arial"/>
          <w:b/>
          <w:color w:val="0D0D0D"/>
          <w:spacing w:val="0"/>
          <w:w w:val="55"/>
          <w:sz w:val="28"/>
          <w:szCs w:val="28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sz w:val="28"/>
          <w:szCs w:val="28"/>
        </w:rPr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Malgun Gothic" w:hAnsi="Malgun Gothic" w:eastAsia="Malgun Gothic" w:ascii="Malgun Gothic"/>
          <w:sz w:val="16"/>
          <w:szCs w:val="16"/>
        </w:rPr>
        <w:jc w:val="both"/>
        <w:spacing w:lineRule="exact" w:line="240"/>
        <w:ind w:left="111" w:right="3628"/>
      </w:pPr>
      <w:r>
        <w:rPr>
          <w:rFonts w:cs="Times New Roman" w:hAnsi="Times New Roman" w:eastAsia="Times New Roman" w:ascii="Times New Roman"/>
          <w:color w:val="1F1F1F"/>
          <w:spacing w:val="0"/>
          <w:w w:val="100"/>
          <w:position w:val="-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position w:val="-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1F1F1F"/>
          <w:spacing w:val="6"/>
          <w:w w:val="100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position w:val="-3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color w:val="0D0D0D"/>
          <w:spacing w:val="0"/>
          <w:w w:val="102"/>
          <w:position w:val="-3"/>
          <w:sz w:val="20"/>
          <w:szCs w:val="20"/>
        </w:rPr>
        <w:t>rtifi</w:t>
      </w:r>
      <w:r>
        <w:rPr>
          <w:rFonts w:cs="Times New Roman" w:hAnsi="Times New Roman" w:eastAsia="Times New Roman" w:ascii="Times New Roman"/>
          <w:color w:val="1F1F1F"/>
          <w:spacing w:val="0"/>
          <w:w w:val="108"/>
          <w:position w:val="-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color w:val="1F1F1F"/>
          <w:spacing w:val="0"/>
          <w:w w:val="115"/>
          <w:position w:val="-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1F1F1F"/>
          <w:spacing w:val="0"/>
          <w:w w:val="76"/>
          <w:position w:val="-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D0D0D"/>
          <w:spacing w:val="0"/>
          <w:w w:val="153"/>
          <w:position w:val="-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position w:val="-3"/>
          <w:sz w:val="20"/>
          <w:szCs w:val="20"/>
        </w:rPr>
        <w:t>                                                 </w:t>
      </w:r>
      <w:r>
        <w:rPr>
          <w:rFonts w:cs="Times New Roman" w:hAnsi="Times New Roman" w:eastAsia="Times New Roman" w:ascii="Times New Roman"/>
          <w:color w:val="0D0D0D"/>
          <w:spacing w:val="-14"/>
          <w:w w:val="100"/>
          <w:position w:val="-3"/>
          <w:sz w:val="20"/>
          <w:szCs w:val="20"/>
        </w:rPr>
        <w:t> </w:t>
      </w:r>
      <w:r>
        <w:rPr>
          <w:rFonts w:cs="Arial" w:hAnsi="Arial" w:eastAsia="Arial" w:ascii="Arial"/>
          <w:i/>
          <w:color w:val="1F1F1F"/>
          <w:spacing w:val="0"/>
          <w:w w:val="82"/>
          <w:position w:val="-3"/>
          <w:sz w:val="16"/>
          <w:szCs w:val="16"/>
        </w:rPr>
        <w:t>_J.J.</w:t>
      </w:r>
      <w:r>
        <w:rPr>
          <w:rFonts w:cs="Arial" w:hAnsi="Arial" w:eastAsia="Arial" w:ascii="Arial"/>
          <w:i/>
          <w:color w:val="1F1F1F"/>
          <w:spacing w:val="0"/>
          <w:w w:val="82"/>
          <w:position w:val="-3"/>
          <w:sz w:val="16"/>
          <w:szCs w:val="16"/>
        </w:rPr>
        <w:t>           </w:t>
      </w:r>
      <w:r>
        <w:rPr>
          <w:rFonts w:cs="Arial" w:hAnsi="Arial" w:eastAsia="Arial" w:ascii="Arial"/>
          <w:i/>
          <w:color w:val="1F1F1F"/>
          <w:spacing w:val="34"/>
          <w:w w:val="82"/>
          <w:position w:val="-3"/>
          <w:sz w:val="16"/>
          <w:szCs w:val="16"/>
        </w:rPr>
        <w:t> </w:t>
      </w:r>
      <w:r>
        <w:rPr>
          <w:rFonts w:cs="Malgun Gothic" w:hAnsi="Malgun Gothic" w:eastAsia="Malgun Gothic" w:ascii="Malgun Gothic"/>
          <w:color w:val="0D0D0D"/>
          <w:spacing w:val="0"/>
          <w:w w:val="419"/>
          <w:position w:val="-3"/>
          <w:sz w:val="16"/>
          <w:szCs w:val="16"/>
        </w:rPr>
        <w:t>�</w:t>
      </w:r>
      <w:r>
        <w:rPr>
          <w:rFonts w:cs="Malgun Gothic" w:hAnsi="Malgun Gothic" w:eastAsia="Malgun Gothic" w:ascii="Malgun Gothic"/>
          <w:color w:val="000000"/>
          <w:spacing w:val="0"/>
          <w:w w:val="100"/>
          <w:position w:val="0"/>
          <w:sz w:val="16"/>
          <w:szCs w:val="16"/>
        </w:rPr>
      </w:r>
    </w:p>
    <w:p>
      <w:pPr>
        <w:rPr>
          <w:rFonts w:cs="Malgun Gothic" w:hAnsi="Malgun Gothic" w:eastAsia="Malgun Gothic" w:ascii="Malgun Gothic"/>
          <w:sz w:val="19"/>
          <w:szCs w:val="19"/>
        </w:rPr>
        <w:jc w:val="center"/>
        <w:spacing w:lineRule="exact" w:line="180"/>
        <w:ind w:left="3715" w:right="3671"/>
      </w:pPr>
      <w:r>
        <w:pict>
          <v:shape type="#_x0000_t75" style="position:absolute;margin-left:81.5946pt;margin-top:-45.6361pt;width:428.611pt;height:99.3647pt;mso-position-horizontal-relative:page;mso-position-vertical-relative:paragraph;z-index:-137">
            <v:imagedata o:title="" r:id="rId24"/>
          </v:shape>
        </w:pict>
      </w:r>
      <w:r>
        <w:rPr>
          <w:rFonts w:cs="Times New Roman" w:hAnsi="Times New Roman" w:eastAsia="Times New Roman" w:ascii="Times New Roman"/>
          <w:color w:val="0D0D0D"/>
          <w:w w:val="127"/>
          <w:position w:val="1"/>
          <w:sz w:val="19"/>
          <w:szCs w:val="19"/>
        </w:rPr>
        <w:t>/</w:t>
      </w:r>
      <w:r>
        <w:rPr>
          <w:rFonts w:cs="Times New Roman" w:hAnsi="Times New Roman" w:eastAsia="Times New Roman" w:ascii="Times New Roman"/>
          <w:color w:val="1F1F1F"/>
          <w:w w:val="140"/>
          <w:position w:val="1"/>
          <w:sz w:val="19"/>
          <w:szCs w:val="19"/>
        </w:rPr>
        <w:t>l)</w:t>
      </w:r>
      <w:r>
        <w:rPr>
          <w:rFonts w:cs="Times New Roman" w:hAnsi="Times New Roman" w:eastAsia="Times New Roman" w:ascii="Times New Roman"/>
          <w:color w:val="0D0D0D"/>
          <w:w w:val="101"/>
          <w:position w:val="1"/>
          <w:sz w:val="19"/>
          <w:szCs w:val="19"/>
        </w:rPr>
        <w:t>0.</w:t>
      </w:r>
      <w:r>
        <w:rPr>
          <w:rFonts w:cs="Times New Roman" w:hAnsi="Times New Roman" w:eastAsia="Times New Roman" w:ascii="Times New Roman"/>
          <w:color w:val="0D0D0D"/>
          <w:w w:val="78"/>
          <w:position w:val="1"/>
          <w:sz w:val="19"/>
          <w:szCs w:val="19"/>
        </w:rPr>
        <w:t>&lt;l</w:t>
      </w:r>
      <w:r>
        <w:rPr>
          <w:rFonts w:cs="Times New Roman" w:hAnsi="Times New Roman" w:eastAsia="Times New Roman" w:ascii="Times New Roman"/>
          <w:color w:val="1F1F1F"/>
          <w:w w:val="88"/>
          <w:position w:val="1"/>
          <w:sz w:val="19"/>
          <w:szCs w:val="19"/>
        </w:rPr>
        <w:t>'l</w:t>
      </w:r>
      <w:r>
        <w:rPr>
          <w:rFonts w:cs="Times New Roman" w:hAnsi="Times New Roman" w:eastAsia="Times New Roman" w:ascii="Times New Roman"/>
          <w:color w:val="0D0D0D"/>
          <w:w w:val="80"/>
          <w:position w:val="1"/>
          <w:sz w:val="19"/>
          <w:szCs w:val="19"/>
        </w:rPr>
        <w:t>1</w:t>
      </w:r>
      <w:r>
        <w:rPr>
          <w:rFonts w:cs="Malgun Gothic" w:hAnsi="Malgun Gothic" w:eastAsia="Malgun Gothic" w:ascii="Malgun Gothic"/>
          <w:color w:val="0D0D0D"/>
          <w:w w:val="353"/>
          <w:position w:val="1"/>
          <w:sz w:val="19"/>
          <w:szCs w:val="19"/>
        </w:rPr>
        <w:t>�</w:t>
      </w:r>
      <w:r>
        <w:rPr>
          <w:rFonts w:cs="Malgun Gothic" w:hAnsi="Malgun Gothic" w:eastAsia="Malgun Gothic" w:ascii="Malgun Gothic"/>
          <w:color w:val="000000"/>
          <w:w w:val="100"/>
          <w:position w:val="0"/>
          <w:sz w:val="19"/>
          <w:szCs w:val="19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center"/>
        <w:ind w:left="2453" w:right="2505" w:firstLine="48"/>
      </w:pP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color w:val="333333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14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color w:val="0D0D0D"/>
          <w:spacing w:val="0"/>
          <w:w w:val="114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color w:val="0D0D0D"/>
          <w:spacing w:val="0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0D0D0D"/>
          <w:spacing w:val="17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14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color w:val="0D0D0D"/>
          <w:spacing w:val="0"/>
          <w:w w:val="114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color w:val="0D0D0D"/>
          <w:spacing w:val="0"/>
          <w:w w:val="114"/>
          <w:sz w:val="20"/>
          <w:szCs w:val="20"/>
        </w:rPr>
        <w:t>li</w:t>
      </w:r>
      <w:r>
        <w:rPr>
          <w:rFonts w:cs="Times New Roman" w:hAnsi="Times New Roman" w:eastAsia="Times New Roman" w:ascii="Times New Roman"/>
          <w:color w:val="0D0D0D"/>
          <w:spacing w:val="0"/>
          <w:w w:val="114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14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color w:val="1F1F1F"/>
          <w:spacing w:val="2"/>
          <w:w w:val="114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86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color w:val="0D0D0D"/>
          <w:spacing w:val="0"/>
          <w:w w:val="47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color w:val="0D0D0D"/>
          <w:spacing w:val="0"/>
          <w:w w:val="47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9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9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1F1F1F"/>
          <w:spacing w:val="0"/>
          <w:w w:val="106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11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D0D0D"/>
          <w:spacing w:val="0"/>
          <w:w w:val="116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92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108"/>
          <w:sz w:val="23"/>
          <w:szCs w:val="23"/>
        </w:rPr>
        <w:t>RI</w:t>
      </w:r>
      <w:r>
        <w:rPr>
          <w:rFonts w:cs="Times New Roman" w:hAnsi="Times New Roman" w:eastAsia="Times New Roman" w:ascii="Times New Roman"/>
          <w:color w:val="0D0D0D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D0D0D"/>
          <w:spacing w:val="-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3"/>
          <w:szCs w:val="23"/>
        </w:rPr>
        <w:t>G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3"/>
          <w:szCs w:val="23"/>
        </w:rPr>
        <w:t>RA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3"/>
          <w:szCs w:val="23"/>
        </w:rPr>
        <w:t>L</w:t>
      </w:r>
      <w:r>
        <w:rPr>
          <w:rFonts w:cs="Times New Roman" w:hAnsi="Times New Roman" w:eastAsia="Times New Roman" w:ascii="Times New Roman"/>
          <w:color w:val="1F1F1F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F1F1F"/>
          <w:spacing w:val="15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1F1F1F"/>
          <w:spacing w:val="0"/>
          <w:w w:val="10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color w:val="1F1F1F"/>
          <w:spacing w:val="0"/>
          <w:w w:val="107"/>
          <w:sz w:val="23"/>
          <w:szCs w:val="23"/>
        </w:rPr>
        <w:t>V</w:t>
      </w:r>
      <w:r>
        <w:rPr>
          <w:rFonts w:cs="Times New Roman" w:hAnsi="Times New Roman" w:eastAsia="Times New Roman" w:ascii="Times New Roman"/>
          <w:color w:val="1F1F1F"/>
          <w:spacing w:val="0"/>
          <w:w w:val="10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1F1F1F"/>
          <w:spacing w:val="0"/>
          <w:w w:val="107"/>
          <w:sz w:val="23"/>
          <w:szCs w:val="23"/>
        </w:rPr>
        <w:t>C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107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color w:val="0D0D0D"/>
          <w:spacing w:val="8"/>
          <w:w w:val="107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3"/>
          <w:szCs w:val="23"/>
        </w:rPr>
        <w:t>D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D0D0D"/>
          <w:spacing w:val="18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4"/>
          <w:sz w:val="23"/>
          <w:szCs w:val="23"/>
        </w:rPr>
        <w:t>RE</w:t>
      </w:r>
      <w:r>
        <w:rPr>
          <w:rFonts w:cs="Times New Roman" w:hAnsi="Times New Roman" w:eastAsia="Times New Roman" w:ascii="Times New Roman"/>
          <w:color w:val="0D0D0D"/>
          <w:spacing w:val="0"/>
          <w:w w:val="106"/>
          <w:sz w:val="23"/>
          <w:szCs w:val="23"/>
        </w:rPr>
        <w:t>NT</w:t>
      </w:r>
      <w:r>
        <w:rPr>
          <w:rFonts w:cs="Times New Roman" w:hAnsi="Times New Roman" w:eastAsia="Times New Roman" w:ascii="Times New Roman"/>
          <w:color w:val="0D0D0D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9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D0D0D"/>
          <w:spacing w:val="1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color w:val="0D0D0D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color w:val="0D0D0D"/>
          <w:spacing w:val="0"/>
          <w:w w:val="98"/>
          <w:sz w:val="23"/>
          <w:szCs w:val="23"/>
        </w:rPr>
        <w:t>N</w:t>
      </w:r>
      <w:r>
        <w:rPr>
          <w:rFonts w:cs="Times New Roman" w:hAnsi="Times New Roman" w:eastAsia="Times New Roman" w:ascii="Times New Roman"/>
          <w:color w:val="0D0D0D"/>
          <w:spacing w:val="0"/>
          <w:w w:val="116"/>
          <w:sz w:val="23"/>
          <w:szCs w:val="23"/>
        </w:rPr>
        <w:t>T</w:t>
      </w:r>
      <w:r>
        <w:rPr>
          <w:rFonts w:cs="Times New Roman" w:hAnsi="Times New Roman" w:eastAsia="Times New Roman" w:ascii="Times New Roman"/>
          <w:color w:val="0D0D0D"/>
          <w:spacing w:val="0"/>
          <w:w w:val="109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color w:val="0D0D0D"/>
          <w:spacing w:val="0"/>
          <w:w w:val="105"/>
          <w:sz w:val="23"/>
          <w:szCs w:val="23"/>
        </w:rPr>
        <w:t>RN</w:t>
      </w:r>
      <w:r>
        <w:rPr>
          <w:rFonts w:cs="Times New Roman" w:hAnsi="Times New Roman" w:eastAsia="Times New Roman" w:ascii="Times New Roman"/>
          <w:color w:val="0D0D0D"/>
          <w:spacing w:val="0"/>
          <w:w w:val="104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color w:val="0D0D0D"/>
          <w:spacing w:val="0"/>
          <w:w w:val="97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3"/>
          <w:szCs w:val="23"/>
        </w:rPr>
      </w:r>
    </w:p>
    <w:sectPr>
      <w:pgSz w:w="11980" w:h="16820"/>
      <w:pgMar w:top="1580" w:bottom="280" w:left="1540" w:right="16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Relationship Id="rId5" Type="http://schemas.openxmlformats.org/officeDocument/2006/relationships/image" Target="media/image2.jpg"/><Relationship Id="rId6" Type="http://schemas.openxmlformats.org/officeDocument/2006/relationships/image" Target="media/image3.jpg"/><Relationship Id="rId7" Type="http://schemas.openxmlformats.org/officeDocument/2006/relationships/image" Target="media/image4.jpg"/><Relationship Id="rId8" Type="http://schemas.openxmlformats.org/officeDocument/2006/relationships/image" Target="media/image5.jpg"/><Relationship Id="rId9" Type="http://schemas.openxmlformats.org/officeDocument/2006/relationships/image" Target="media/image6.jpg"/><Relationship Id="rId10" Type="http://schemas.openxmlformats.org/officeDocument/2006/relationships/image" Target="media/image7.jpg"/><Relationship Id="rId11" Type="http://schemas.openxmlformats.org/officeDocument/2006/relationships/image" Target="media/image8.jpg"/><Relationship Id="rId12" Type="http://schemas.openxmlformats.org/officeDocument/2006/relationships/image" Target="media/image9.jpg"/><Relationship Id="rId13" Type="http://schemas.openxmlformats.org/officeDocument/2006/relationships/image" Target="media/image10.jpg"/><Relationship Id="rId14" Type="http://schemas.openxmlformats.org/officeDocument/2006/relationships/image" Target="media/image11.jpg"/><Relationship Id="rId15" Type="http://schemas.openxmlformats.org/officeDocument/2006/relationships/image" Target="media/image12.jpg"/><Relationship Id="rId16" Type="http://schemas.openxmlformats.org/officeDocument/2006/relationships/image" Target="media/image13.jpg"/><Relationship Id="rId17" Type="http://schemas.openxmlformats.org/officeDocument/2006/relationships/hyperlink" Target="http://www.SRJ.gob:ec" TargetMode="External"/><Relationship Id="rId18" Type="http://schemas.openxmlformats.org/officeDocument/2006/relationships/image" Target="media/image14.jpg"/><Relationship Id="rId19" Type="http://schemas.openxmlformats.org/officeDocument/2006/relationships/image" Target="media/image15.jpg"/><Relationship Id="rId20" Type="http://schemas.openxmlformats.org/officeDocument/2006/relationships/image" Target="media/image16.jpg"/><Relationship Id="rId21" Type="http://schemas.openxmlformats.org/officeDocument/2006/relationships/image" Target="media/image17.jpg"/><Relationship Id="rId22" Type="http://schemas.openxmlformats.org/officeDocument/2006/relationships/image" Target="media/image18.jpg"/><Relationship Id="rId23" Type="http://schemas.openxmlformats.org/officeDocument/2006/relationships/image" Target="media/image19.jpg"/><Relationship Id="rId24" Type="http://schemas.openxmlformats.org/officeDocument/2006/relationships/image" Target="media/image20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